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C6B2E" w14:textId="77777777" w:rsidR="009B01BE" w:rsidRDefault="00746051">
      <w:pPr>
        <w:pStyle w:val="Rizeni-para-23"/>
      </w:pPr>
      <w:r>
        <w:rPr>
          <w:rStyle w:val="Rizeni-text-20"/>
        </w:rPr>
        <w:t>Účastník:</w:t>
      </w:r>
    </w:p>
    <w:p w14:paraId="02D89337" w14:textId="77777777" w:rsidR="009B01BE" w:rsidRDefault="00746051">
      <w:pPr>
        <w:pStyle w:val="Rizeni-para-23"/>
      </w:pPr>
      <w:r>
        <w:rPr>
          <w:rStyle w:val="Rizeni-text-21"/>
        </w:rPr>
        <w:t>Název:</w:t>
      </w:r>
      <w:r>
        <w:tab/>
      </w:r>
      <w:r>
        <w:rPr>
          <w:rStyle w:val="Rizeni-text-20"/>
        </w:rPr>
        <w:t>_________________________</w:t>
      </w:r>
    </w:p>
    <w:p w14:paraId="49944DBE" w14:textId="77777777" w:rsidR="009B01BE" w:rsidRDefault="00746051">
      <w:pPr>
        <w:pStyle w:val="Rizeni-para-23"/>
      </w:pPr>
      <w:r>
        <w:rPr>
          <w:rStyle w:val="Rizeni-text-21"/>
        </w:rPr>
        <w:t>Adresa:</w:t>
      </w:r>
      <w:r>
        <w:tab/>
      </w:r>
      <w:r>
        <w:rPr>
          <w:rStyle w:val="Rizeni-text-21"/>
        </w:rPr>
        <w:t>_________________________</w:t>
      </w:r>
    </w:p>
    <w:p w14:paraId="597744AC" w14:textId="77777777" w:rsidR="009B01BE" w:rsidRDefault="00746051">
      <w:pPr>
        <w:pStyle w:val="Rizeni-para-23"/>
      </w:pPr>
      <w:r>
        <w:rPr>
          <w:rStyle w:val="Rizeni-text-21"/>
        </w:rPr>
        <w:t>IČ:</w:t>
      </w:r>
      <w:r>
        <w:tab/>
      </w:r>
      <w:r>
        <w:rPr>
          <w:rStyle w:val="Rizeni-text-21"/>
        </w:rPr>
        <w:t>_________________________</w:t>
      </w:r>
    </w:p>
    <w:p w14:paraId="4F925260" w14:textId="77777777" w:rsidR="009B01BE" w:rsidRDefault="00746051">
      <w:pPr>
        <w:pStyle w:val="Rizeni-para-18"/>
      </w:pPr>
      <w:r>
        <w:t xml:space="preserve"> </w:t>
      </w:r>
    </w:p>
    <w:p w14:paraId="3B6F0930" w14:textId="77777777" w:rsidR="009B01BE" w:rsidRDefault="00746051">
      <w:pPr>
        <w:pStyle w:val="Rizeni-para-09"/>
      </w:pPr>
      <w:r>
        <w:rPr>
          <w:rStyle w:val="Rizeni-text-19"/>
        </w:rPr>
        <w:t>Výstavba hnojiště</w:t>
      </w:r>
    </w:p>
    <w:p w14:paraId="2DC047E3" w14:textId="77777777" w:rsidR="009B01BE" w:rsidRDefault="00746051">
      <w:pPr>
        <w:pStyle w:val="Rizeni-para-09"/>
      </w:pPr>
      <w:r>
        <w:rPr>
          <w:rStyle w:val="Rizeni-text-18"/>
        </w:rPr>
        <w:t>VÝBĚROVÉ ŘÍZENÍ – NEOTVÍRAT</w:t>
      </w:r>
    </w:p>
    <w:p w14:paraId="449293F3" w14:textId="77777777" w:rsidR="009B01BE" w:rsidRDefault="00746051">
      <w:pPr>
        <w:pStyle w:val="Rizeni-para-09"/>
      </w:pPr>
      <w:r>
        <w:rPr>
          <w:rStyle w:val="Rizeni-text-20"/>
        </w:rPr>
        <w:t>Zadavatel: Zemědělská výroba Heřmanský s.r.o.</w:t>
      </w:r>
    </w:p>
    <w:p w14:paraId="4642ABDE" w14:textId="77777777" w:rsidR="009B01BE" w:rsidRDefault="00746051">
      <w:pPr>
        <w:pStyle w:val="Rizeni-para-18"/>
      </w:pPr>
      <w:r>
        <w:t xml:space="preserve"> </w:t>
      </w:r>
    </w:p>
    <w:p w14:paraId="06C82E48" w14:textId="77777777" w:rsidR="009B01BE" w:rsidRDefault="00746051">
      <w:pPr>
        <w:pStyle w:val="Rizeni-para-24"/>
      </w:pPr>
      <w:r>
        <w:rPr>
          <w:rStyle w:val="Rizeni-text-20"/>
        </w:rPr>
        <w:t>Doručovací adresa:</w:t>
      </w:r>
    </w:p>
    <w:p w14:paraId="741F3D2C" w14:textId="77777777" w:rsidR="003121A2" w:rsidRDefault="00746051">
      <w:pPr>
        <w:pStyle w:val="Rizeni-para-24"/>
        <w:rPr>
          <w:rStyle w:val="Rizeni-text-21"/>
        </w:rPr>
      </w:pPr>
      <w:proofErr w:type="spellStart"/>
      <w:r>
        <w:rPr>
          <w:rStyle w:val="Rizeni-text-21"/>
        </w:rPr>
        <w:t>Agroteam</w:t>
      </w:r>
      <w:proofErr w:type="spellEnd"/>
      <w:r>
        <w:rPr>
          <w:rStyle w:val="Rizeni-text-21"/>
        </w:rPr>
        <w:t xml:space="preserve"> CZ s.r.o.</w:t>
      </w:r>
    </w:p>
    <w:p w14:paraId="772FF83A" w14:textId="77777777" w:rsidR="003121A2" w:rsidRDefault="00746051">
      <w:pPr>
        <w:pStyle w:val="Rizeni-para-24"/>
        <w:rPr>
          <w:rStyle w:val="Rizeni-text-21"/>
        </w:rPr>
      </w:pPr>
      <w:r>
        <w:rPr>
          <w:rStyle w:val="Rizeni-text-21"/>
        </w:rPr>
        <w:t>Rudolfovská 207/84</w:t>
      </w:r>
    </w:p>
    <w:p w14:paraId="48A43056" w14:textId="16F95B4B" w:rsidR="009B01BE" w:rsidRDefault="00746051">
      <w:pPr>
        <w:pStyle w:val="Rizeni-para-24"/>
      </w:pPr>
      <w:r>
        <w:rPr>
          <w:rStyle w:val="Rizeni-text-21"/>
        </w:rPr>
        <w:t>370 01 České Budějovice</w:t>
      </w:r>
    </w:p>
    <w:sectPr w:rsidR="009B01BE" w:rsidSect="000B1CCC">
      <w:pgSz w:w="16838" w:h="11906" w:orient="landscape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D5A4F" w14:textId="77777777" w:rsidR="00746051" w:rsidRDefault="00746051" w:rsidP="00922064">
      <w:pPr>
        <w:spacing w:before="0" w:after="0"/>
      </w:pPr>
      <w:r>
        <w:separator/>
      </w:r>
    </w:p>
  </w:endnote>
  <w:endnote w:type="continuationSeparator" w:id="0">
    <w:p w14:paraId="72548462" w14:textId="77777777" w:rsidR="00746051" w:rsidRDefault="00746051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ADE20" w14:textId="77777777" w:rsidR="00746051" w:rsidRDefault="00746051" w:rsidP="00922064">
      <w:pPr>
        <w:spacing w:before="0" w:after="0"/>
      </w:pPr>
      <w:r>
        <w:separator/>
      </w:r>
    </w:p>
  </w:footnote>
  <w:footnote w:type="continuationSeparator" w:id="0">
    <w:p w14:paraId="11A19D5F" w14:textId="77777777" w:rsidR="00746051" w:rsidRDefault="00746051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21A2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6051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01BE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73A27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6F639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41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2026-04-02T12:20:00Z</dcterms:modified>
</cp:coreProperties>
</file>